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CC05C6" w:rsidRPr="003C7452" w:rsidRDefault="006E74DC" w:rsidP="00B27260">
      <w:pPr>
        <w:pStyle w:val="aff9"/>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B27260">
        <w:rPr>
          <w:rFonts w:ascii="Times New Roman" w:hAnsi="Times New Roman"/>
          <w:sz w:val="24"/>
          <w:szCs w:val="24"/>
        </w:rPr>
        <w:t>п</w:t>
      </w:r>
      <w:r w:rsidR="00B27260" w:rsidRPr="00B27260">
        <w:rPr>
          <w:rFonts w:ascii="Times New Roman" w:hAnsi="Times New Roman"/>
          <w:sz w:val="24"/>
          <w:szCs w:val="24"/>
        </w:rPr>
        <w:t xml:space="preserve">раво </w:t>
      </w:r>
      <w:r w:rsidR="00C92484" w:rsidRPr="00C92484">
        <w:rPr>
          <w:rFonts w:ascii="Times New Roman" w:hAnsi="Times New Roman"/>
          <w:sz w:val="24"/>
          <w:szCs w:val="24"/>
        </w:rPr>
        <w:t>заключения договора на изготовление и поставку комплектов этикеток Бальзам «Бугульма» 0,375л</w:t>
      </w:r>
      <w:r w:rsidR="00300D49">
        <w:rPr>
          <w:rFonts w:ascii="Times New Roman" w:hAnsi="Times New Roman"/>
          <w:sz w:val="24"/>
          <w:szCs w:val="24"/>
        </w:rPr>
        <w:t>.</w:t>
      </w: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76689E" w:rsidRDefault="0076689E" w:rsidP="004F721C">
      <w:pPr>
        <w:spacing w:after="0" w:line="240" w:lineRule="auto"/>
        <w:ind w:firstLine="709"/>
        <w:contextualSpacing/>
        <w:jc w:val="center"/>
        <w:rPr>
          <w:rFonts w:ascii="Times New Roman" w:hAnsi="Times New Roman"/>
          <w:b/>
          <w:sz w:val="24"/>
          <w:szCs w:val="24"/>
        </w:rPr>
      </w:pPr>
    </w:p>
    <w:p w:rsidR="00844C2A" w:rsidRDefault="00844C2A" w:rsidP="004F721C">
      <w:pPr>
        <w:spacing w:after="0" w:line="240" w:lineRule="auto"/>
        <w:ind w:firstLine="709"/>
        <w:contextualSpacing/>
        <w:jc w:val="center"/>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0E73B4" w:rsidRDefault="000E73B4" w:rsidP="004F721C">
      <w:pPr>
        <w:spacing w:after="0" w:line="240" w:lineRule="auto"/>
        <w:ind w:firstLine="709"/>
        <w:contextualSpacing/>
        <w:jc w:val="center"/>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5A5EB6" w:rsidRPr="005A5EB6"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Тендерный отдел: +7 (843) 222-95-44 Габитова Лейсан Ришатовна.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Pr>
          <w:rFonts w:ascii="Times New Roman" w:hAnsi="Times New Roman" w:cs="Arial"/>
          <w:b/>
          <w:kern w:val="0"/>
          <w:sz w:val="20"/>
          <w:szCs w:val="20"/>
          <w:lang w:eastAsia="ru-RU"/>
        </w:rPr>
        <w:t>,</w:t>
      </w:r>
      <w:r w:rsidR="003C7452" w:rsidRPr="003C7452">
        <w:t xml:space="preserve"> </w:t>
      </w:r>
      <w:r w:rsidRPr="00E64E6B">
        <w:rPr>
          <w:rFonts w:ascii="Times New Roman" w:hAnsi="Times New Roman" w:cs="Arial"/>
          <w:b/>
          <w:kern w:val="0"/>
          <w:sz w:val="20"/>
          <w:szCs w:val="20"/>
          <w:lang w:eastAsia="ru-RU"/>
        </w:rPr>
        <w:t xml:space="preserve">№ </w:t>
      </w:r>
      <w:r w:rsidR="00C92484" w:rsidRPr="00C92484">
        <w:rPr>
          <w:rFonts w:ascii="Times New Roman" w:hAnsi="Times New Roman" w:cs="Arial"/>
          <w:b/>
          <w:kern w:val="0"/>
          <w:sz w:val="20"/>
          <w:szCs w:val="20"/>
          <w:lang w:eastAsia="ru-RU"/>
        </w:rPr>
        <w:t>32313120251</w:t>
      </w:r>
      <w:r w:rsidR="00B27260" w:rsidRPr="00B27260">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C92484" w:rsidRPr="00C92484">
        <w:rPr>
          <w:rFonts w:ascii="Times New Roman" w:hAnsi="Times New Roman" w:cs="Arial"/>
          <w:b/>
          <w:kern w:val="0"/>
          <w:sz w:val="20"/>
          <w:szCs w:val="20"/>
          <w:lang w:eastAsia="ru-RU"/>
        </w:rPr>
        <w:t>Право заключения договора на изготовление и поставку комплектов этикеток Бальзам «Бугульма» 0,375л</w:t>
      </w:r>
      <w:r w:rsidR="00C738FB">
        <w:rPr>
          <w:rFonts w:ascii="Times New Roman" w:hAnsi="Times New Roman" w:cs="Arial"/>
          <w:b/>
          <w:kern w:val="0"/>
          <w:sz w:val="20"/>
          <w:szCs w:val="20"/>
          <w:lang w:eastAsia="ru-RU"/>
        </w:rPr>
        <w:t>.</w:t>
      </w:r>
      <w:r w:rsidR="00F878BF" w:rsidRPr="00F878B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r w:rsidR="00EC708A">
        <w:rPr>
          <w:rFonts w:ascii="Times New Roman" w:hAnsi="Times New Roman"/>
          <w:kern w:val="0"/>
          <w:sz w:val="20"/>
          <w:szCs w:val="20"/>
          <w:lang w:eastAsia="ru-RU"/>
        </w:rPr>
        <w:t>редукционе</w:t>
      </w:r>
      <w:r w:rsidR="00EC708A" w:rsidRPr="00082D9D">
        <w:rPr>
          <w:rFonts w:ascii="Times New Roman" w:hAnsi="Times New Roman"/>
          <w:kern w:val="0"/>
          <w:sz w:val="20"/>
          <w:szCs w:val="20"/>
          <w:lang w:eastAsia="ru-RU"/>
        </w:rPr>
        <w:t xml:space="preserve"> требованиям, установленным в Разделе 1.5. 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217655" w:rsidRDefault="00B6069D" w:rsidP="00EA04C5">
      <w:pPr>
        <w:pStyle w:val="3b"/>
        <w:spacing w:after="0" w:line="240" w:lineRule="auto"/>
        <w:rPr>
          <w:rFonts w:ascii="Times New Roman" w:hAnsi="Times New Roman"/>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w:t>
      </w:r>
      <w:r w:rsidR="00A36DC2" w:rsidRPr="00A36DC2">
        <w:rPr>
          <w:rFonts w:ascii="Times New Roman" w:hAnsi="Times New Roman"/>
          <w:lang w:val="ru-RU"/>
        </w:rPr>
        <w:t>изготовление и поставк</w:t>
      </w:r>
      <w:r w:rsidR="00A36DC2">
        <w:rPr>
          <w:rFonts w:ascii="Times New Roman" w:hAnsi="Times New Roman"/>
          <w:lang w:val="ru-RU"/>
        </w:rPr>
        <w:t>а</w:t>
      </w:r>
      <w:r w:rsidR="00A36DC2" w:rsidRPr="00A36DC2">
        <w:rPr>
          <w:rFonts w:ascii="Times New Roman" w:hAnsi="Times New Roman"/>
          <w:lang w:val="ru-RU"/>
        </w:rPr>
        <w:t xml:space="preserve"> </w:t>
      </w:r>
      <w:r w:rsidR="00C92484" w:rsidRPr="00C92484">
        <w:rPr>
          <w:rFonts w:ascii="Times New Roman" w:hAnsi="Times New Roman"/>
          <w:lang w:val="ru-RU"/>
        </w:rPr>
        <w:t>комплектов этикеток Бальзам «Бугульма» 0,375л</w:t>
      </w:r>
      <w:r w:rsidR="00A36DC2">
        <w:rPr>
          <w:rFonts w:ascii="Times New Roman" w:hAnsi="Times New Roman"/>
          <w:lang w:val="ru-RU"/>
        </w:rPr>
        <w:t>.</w:t>
      </w:r>
    </w:p>
    <w:p w:rsidR="00A36DC2" w:rsidRDefault="00A36DC2"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EA04C5" w:rsidRDefault="00C92484" w:rsidP="00185666">
      <w:pPr>
        <w:spacing w:after="0" w:line="240" w:lineRule="auto"/>
        <w:ind w:firstLine="709"/>
        <w:contextualSpacing/>
        <w:jc w:val="both"/>
        <w:rPr>
          <w:rFonts w:ascii="Times New Roman" w:hAnsi="Times New Roman"/>
          <w:sz w:val="20"/>
          <w:szCs w:val="20"/>
        </w:rPr>
      </w:pPr>
      <w:r w:rsidRPr="00C92484">
        <w:rPr>
          <w:rFonts w:ascii="Times New Roman" w:hAnsi="Times New Roman"/>
          <w:sz w:val="20"/>
          <w:szCs w:val="20"/>
        </w:rPr>
        <w:t>1 716 000,00</w:t>
      </w:r>
    </w:p>
    <w:p w:rsidR="001611B4" w:rsidRDefault="001611B4" w:rsidP="00185666">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463264" w:rsidP="00185666">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Российский рубль</w:t>
      </w:r>
      <w:r w:rsidR="00185666" w:rsidRPr="00087052">
        <w:rPr>
          <w:rFonts w:ascii="Times New Roman" w:hAnsi="Times New Roman"/>
          <w:sz w:val="20"/>
          <w:szCs w:val="20"/>
          <w:lang w:val="tt-RU"/>
        </w:rPr>
        <w:t>.</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463264"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применяется</w:t>
      </w:r>
      <w:r w:rsidR="00E00C87" w:rsidRPr="00E00C87">
        <w:rPr>
          <w:rFonts w:ascii="Times New Roman" w:hAnsi="Times New Roman"/>
          <w:sz w:val="20"/>
          <w:szCs w:val="20"/>
          <w:lang w:val="tt-RU"/>
        </w:rPr>
        <w:t>.</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1611B4">
        <w:rPr>
          <w:rFonts w:ascii="Times New Roman" w:hAnsi="Times New Roman"/>
          <w:sz w:val="20"/>
          <w:szCs w:val="20"/>
          <w:lang w:eastAsia="en-US"/>
        </w:rPr>
        <w:t xml:space="preserve"> и чертежу</w:t>
      </w:r>
      <w:r w:rsidR="00A36DC2">
        <w:rPr>
          <w:rFonts w:ascii="Times New Roman" w:hAnsi="Times New Roman"/>
          <w:sz w:val="20"/>
          <w:szCs w:val="20"/>
          <w:lang w:eastAsia="en-US"/>
        </w:rPr>
        <w:t>(макету)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38265E" w:rsidRDefault="00D81A91" w:rsidP="00C92484">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 xml:space="preserve">Место поставки товара: </w:t>
      </w:r>
      <w:r w:rsidR="00C92484" w:rsidRPr="00C92484">
        <w:rPr>
          <w:rFonts w:ascii="Times New Roman" w:eastAsia="DejaVu Sans" w:hAnsi="Times New Roman"/>
          <w:sz w:val="20"/>
          <w:szCs w:val="20"/>
        </w:rPr>
        <w:t>Филиалы АО «</w:t>
      </w:r>
      <w:proofErr w:type="spellStart"/>
      <w:r w:rsidR="00C92484" w:rsidRPr="00C92484">
        <w:rPr>
          <w:rFonts w:ascii="Times New Roman" w:eastAsia="DejaVu Sans" w:hAnsi="Times New Roman"/>
          <w:sz w:val="20"/>
          <w:szCs w:val="20"/>
        </w:rPr>
        <w:t>Татспиртпром</w:t>
      </w:r>
      <w:proofErr w:type="spellEnd"/>
      <w:r w:rsidR="00C92484" w:rsidRPr="00C92484">
        <w:rPr>
          <w:rFonts w:ascii="Times New Roman" w:eastAsia="DejaVu Sans" w:hAnsi="Times New Roman"/>
          <w:sz w:val="20"/>
          <w:szCs w:val="20"/>
        </w:rPr>
        <w:t>»:</w:t>
      </w:r>
      <w:r w:rsidR="00C92484">
        <w:rPr>
          <w:rFonts w:ascii="Times New Roman" w:eastAsia="DejaVu Sans" w:hAnsi="Times New Roman"/>
          <w:sz w:val="20"/>
          <w:szCs w:val="20"/>
        </w:rPr>
        <w:t xml:space="preserve"> </w:t>
      </w:r>
      <w:r w:rsidR="00C92484" w:rsidRPr="00C92484">
        <w:rPr>
          <w:rFonts w:ascii="Times New Roman" w:eastAsia="DejaVu Sans" w:hAnsi="Times New Roman"/>
          <w:sz w:val="20"/>
          <w:szCs w:val="20"/>
        </w:rPr>
        <w:t>«</w:t>
      </w:r>
      <w:proofErr w:type="spellStart"/>
      <w:r w:rsidR="00C92484" w:rsidRPr="00C92484">
        <w:rPr>
          <w:rFonts w:ascii="Times New Roman" w:eastAsia="DejaVu Sans" w:hAnsi="Times New Roman"/>
          <w:sz w:val="20"/>
          <w:szCs w:val="20"/>
        </w:rPr>
        <w:t>Усадский</w:t>
      </w:r>
      <w:proofErr w:type="spellEnd"/>
      <w:r w:rsidR="00C92484" w:rsidRPr="00C92484">
        <w:rPr>
          <w:rFonts w:ascii="Times New Roman" w:eastAsia="DejaVu Sans" w:hAnsi="Times New Roman"/>
          <w:sz w:val="20"/>
          <w:szCs w:val="20"/>
        </w:rPr>
        <w:t xml:space="preserve"> ликероводочный завод», 422710, Россия, РТ, Высокогорский муниципальный район, </w:t>
      </w:r>
      <w:proofErr w:type="spellStart"/>
      <w:r w:rsidR="00C92484" w:rsidRPr="00C92484">
        <w:rPr>
          <w:rFonts w:ascii="Times New Roman" w:eastAsia="DejaVu Sans" w:hAnsi="Times New Roman"/>
          <w:sz w:val="20"/>
          <w:szCs w:val="20"/>
        </w:rPr>
        <w:t>Усадское</w:t>
      </w:r>
      <w:proofErr w:type="spellEnd"/>
      <w:r w:rsidR="00C92484" w:rsidRPr="00C92484">
        <w:rPr>
          <w:rFonts w:ascii="Times New Roman" w:eastAsia="DejaVu Sans" w:hAnsi="Times New Roman"/>
          <w:sz w:val="20"/>
          <w:szCs w:val="20"/>
        </w:rPr>
        <w:t xml:space="preserve"> сельское поселение, д. Тимофеевка, ул. Профсоюзная, д.4; «Казанский ликероводочный завод», 420054, Россия, РТ, г. Казань, ул. Турбинная, д.5; «</w:t>
      </w:r>
      <w:proofErr w:type="spellStart"/>
      <w:r w:rsidR="00C92484" w:rsidRPr="00C92484">
        <w:rPr>
          <w:rFonts w:ascii="Times New Roman" w:eastAsia="DejaVu Sans" w:hAnsi="Times New Roman"/>
          <w:sz w:val="20"/>
          <w:szCs w:val="20"/>
        </w:rPr>
        <w:t>Vigrosso</w:t>
      </w:r>
      <w:proofErr w:type="spellEnd"/>
      <w:r w:rsidR="00C92484" w:rsidRPr="00C92484">
        <w:rPr>
          <w:rFonts w:ascii="Times New Roman" w:eastAsia="DejaVu Sans" w:hAnsi="Times New Roman"/>
          <w:sz w:val="20"/>
          <w:szCs w:val="20"/>
        </w:rPr>
        <w:t>», 420054, Россия, РТ, г</w:t>
      </w:r>
      <w:r w:rsidR="00C92484">
        <w:rPr>
          <w:rFonts w:ascii="Times New Roman" w:eastAsia="DejaVu Sans" w:hAnsi="Times New Roman"/>
          <w:sz w:val="20"/>
          <w:szCs w:val="20"/>
        </w:rPr>
        <w:t>. Казань, ул. Учительская, д.5</w:t>
      </w:r>
      <w:r w:rsidR="00E45B8D" w:rsidRPr="00E45B8D">
        <w:rPr>
          <w:rFonts w:ascii="Times New Roman" w:eastAsia="DejaVu Sans" w:hAnsi="Times New Roman"/>
          <w:sz w:val="20"/>
          <w:szCs w:val="20"/>
        </w:rPr>
        <w:t xml:space="preserve">.  </w:t>
      </w:r>
    </w:p>
    <w:p w:rsidR="003052A5" w:rsidRPr="009F4F4B" w:rsidRDefault="00D81A91" w:rsidP="0038265E">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Условия поставки товара:</w:t>
      </w:r>
      <w:r w:rsidR="007F3B38" w:rsidRPr="009F4F4B">
        <w:rPr>
          <w:rFonts w:ascii="Times New Roman" w:eastAsia="DejaVu Sans" w:hAnsi="Times New Roman"/>
          <w:sz w:val="20"/>
          <w:szCs w:val="20"/>
        </w:rPr>
        <w:t xml:space="preserve"> </w:t>
      </w:r>
      <w:r w:rsidR="00437EFC" w:rsidRPr="00437EFC">
        <w:rPr>
          <w:rFonts w:ascii="Times New Roman" w:eastAsia="DejaVu Sans" w:hAnsi="Times New Roman"/>
          <w:sz w:val="20"/>
          <w:szCs w:val="20"/>
        </w:rPr>
        <w:t>Транспортные расходы за счет и силами поставщика</w:t>
      </w:r>
      <w:r w:rsidR="00A04AD7" w:rsidRPr="00A04AD7">
        <w:rPr>
          <w:rFonts w:ascii="Times New Roman" w:eastAsia="DejaVu Sans" w:hAnsi="Times New Roman"/>
          <w:sz w:val="20"/>
          <w:szCs w:val="20"/>
        </w:rPr>
        <w:t>.</w:t>
      </w:r>
    </w:p>
    <w:p w:rsidR="00B27260" w:rsidRDefault="00D81A91" w:rsidP="00254486">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C92484" w:rsidRPr="00C92484">
        <w:rPr>
          <w:rFonts w:ascii="Times New Roman" w:eastAsia="DejaVu Sans" w:hAnsi="Times New Roman"/>
          <w:sz w:val="20"/>
          <w:szCs w:val="20"/>
        </w:rPr>
        <w:t>Поставка партии товара в течение 14 календарных дней с момента направления заявки и согласования оригинал – макета. Поставка осуществляется в количестве, указанном в заявке.</w:t>
      </w:r>
    </w:p>
    <w:p w:rsidR="00E45B8D" w:rsidRDefault="00E45B8D"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B27260" w:rsidRDefault="00C92484" w:rsidP="00531B2B">
      <w:pPr>
        <w:spacing w:after="0" w:line="240" w:lineRule="auto"/>
        <w:ind w:firstLine="709"/>
        <w:contextualSpacing/>
        <w:jc w:val="both"/>
        <w:rPr>
          <w:rFonts w:ascii="Times New Roman" w:eastAsia="DejaVu Sans" w:hAnsi="Times New Roman"/>
          <w:sz w:val="20"/>
          <w:szCs w:val="20"/>
        </w:rPr>
      </w:pPr>
      <w:r w:rsidRPr="00C92484">
        <w:rPr>
          <w:rFonts w:ascii="Times New Roman" w:eastAsia="DejaVu Sans" w:hAnsi="Times New Roman"/>
          <w:sz w:val="20"/>
          <w:szCs w:val="20"/>
        </w:rPr>
        <w:t>Оплата производится на условиях отсрочки платежа - 7 (семь) рабочих дней со дня подписания Покупателем документа о поставке товара по договору, путем перечисления денежных средств на расчетный счет Поставщика.</w:t>
      </w:r>
    </w:p>
    <w:p w:rsidR="00F06744" w:rsidRDefault="00F06744"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C92484">
        <w:rPr>
          <w:rFonts w:ascii="Times New Roman" w:hAnsi="Times New Roman"/>
          <w:b/>
          <w:kern w:val="0"/>
          <w:sz w:val="20"/>
          <w:szCs w:val="20"/>
          <w:lang w:eastAsia="ru-RU"/>
        </w:rPr>
        <w:t>13</w:t>
      </w:r>
      <w:r w:rsidR="00E00C87">
        <w:rPr>
          <w:rFonts w:ascii="Times New Roman" w:hAnsi="Times New Roman"/>
          <w:b/>
          <w:kern w:val="0"/>
          <w:sz w:val="20"/>
          <w:szCs w:val="20"/>
          <w:lang w:eastAsia="ru-RU"/>
        </w:rPr>
        <w:t>.</w:t>
      </w:r>
      <w:r w:rsidR="0038265E">
        <w:rPr>
          <w:rFonts w:ascii="Times New Roman" w:hAnsi="Times New Roman"/>
          <w:b/>
          <w:kern w:val="0"/>
          <w:sz w:val="20"/>
          <w:szCs w:val="20"/>
          <w:lang w:eastAsia="ru-RU"/>
        </w:rPr>
        <w:t>0</w:t>
      </w:r>
      <w:r w:rsidR="00893C43">
        <w:rPr>
          <w:rFonts w:ascii="Times New Roman" w:hAnsi="Times New Roman"/>
          <w:b/>
          <w:kern w:val="0"/>
          <w:sz w:val="20"/>
          <w:szCs w:val="20"/>
          <w:lang w:eastAsia="ru-RU"/>
        </w:rPr>
        <w:t>2</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C92484">
        <w:rPr>
          <w:rFonts w:ascii="Times New Roman" w:hAnsi="Times New Roman"/>
          <w:b/>
          <w:kern w:val="0"/>
          <w:sz w:val="20"/>
          <w:szCs w:val="20"/>
          <w:lang w:eastAsia="ru-RU"/>
        </w:rPr>
        <w:t>21</w:t>
      </w:r>
      <w:r w:rsidR="007F3B38" w:rsidRPr="00531B2B">
        <w:rPr>
          <w:rFonts w:ascii="Times New Roman" w:hAnsi="Times New Roman"/>
          <w:b/>
          <w:kern w:val="0"/>
          <w:sz w:val="20"/>
          <w:szCs w:val="20"/>
          <w:lang w:eastAsia="ru-RU"/>
        </w:rPr>
        <w:t>.</w:t>
      </w:r>
      <w:r w:rsidR="00437EFC">
        <w:rPr>
          <w:rFonts w:ascii="Times New Roman" w:hAnsi="Times New Roman"/>
          <w:b/>
          <w:kern w:val="0"/>
          <w:sz w:val="20"/>
          <w:szCs w:val="20"/>
          <w:lang w:eastAsia="ru-RU"/>
        </w:rPr>
        <w:t>02</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C92484">
        <w:rPr>
          <w:rFonts w:ascii="Times New Roman" w:hAnsi="Times New Roman"/>
          <w:b/>
          <w:sz w:val="20"/>
          <w:szCs w:val="20"/>
        </w:rPr>
        <w:t>13</w:t>
      </w:r>
      <w:r w:rsidR="007F3B38">
        <w:rPr>
          <w:rFonts w:ascii="Times New Roman" w:hAnsi="Times New Roman"/>
          <w:b/>
          <w:sz w:val="20"/>
          <w:szCs w:val="20"/>
        </w:rPr>
        <w:t>.</w:t>
      </w:r>
      <w:r w:rsidR="0038265E">
        <w:rPr>
          <w:rFonts w:ascii="Times New Roman" w:hAnsi="Times New Roman"/>
          <w:b/>
          <w:sz w:val="20"/>
          <w:szCs w:val="20"/>
        </w:rPr>
        <w:t>0</w:t>
      </w:r>
      <w:r w:rsidR="00893C43">
        <w:rPr>
          <w:rFonts w:ascii="Times New Roman" w:hAnsi="Times New Roman"/>
          <w:b/>
          <w:sz w:val="20"/>
          <w:szCs w:val="20"/>
        </w:rPr>
        <w:t>2</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C92484">
        <w:rPr>
          <w:rFonts w:ascii="Times New Roman" w:hAnsi="Times New Roman"/>
          <w:b/>
          <w:sz w:val="20"/>
          <w:szCs w:val="20"/>
        </w:rPr>
        <w:t>16</w:t>
      </w:r>
      <w:r w:rsidR="007F3B38" w:rsidRPr="00531B2B">
        <w:rPr>
          <w:rFonts w:ascii="Times New Roman" w:hAnsi="Times New Roman"/>
          <w:b/>
          <w:sz w:val="20"/>
          <w:szCs w:val="20"/>
        </w:rPr>
        <w:t>.</w:t>
      </w:r>
      <w:r w:rsidR="00437EFC">
        <w:rPr>
          <w:rFonts w:ascii="Times New Roman" w:hAnsi="Times New Roman"/>
          <w:b/>
          <w:sz w:val="20"/>
          <w:szCs w:val="20"/>
        </w:rPr>
        <w:t>02</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C92484">
        <w:rPr>
          <w:rFonts w:ascii="Times New Roman" w:hAnsi="Times New Roman"/>
          <w:b/>
          <w:bCs/>
          <w:sz w:val="20"/>
          <w:szCs w:val="20"/>
        </w:rPr>
        <w:t>13</w:t>
      </w:r>
      <w:r w:rsidR="007F3B38" w:rsidRPr="00531B2B">
        <w:rPr>
          <w:rFonts w:ascii="Times New Roman" w:hAnsi="Times New Roman"/>
          <w:b/>
          <w:bCs/>
          <w:sz w:val="20"/>
          <w:szCs w:val="20"/>
        </w:rPr>
        <w:t>.</w:t>
      </w:r>
      <w:r w:rsidR="0038265E">
        <w:rPr>
          <w:rFonts w:ascii="Times New Roman" w:hAnsi="Times New Roman"/>
          <w:b/>
          <w:bCs/>
          <w:sz w:val="20"/>
          <w:szCs w:val="20"/>
        </w:rPr>
        <w:t>0</w:t>
      </w:r>
      <w:r w:rsidR="00893C43">
        <w:rPr>
          <w:rFonts w:ascii="Times New Roman" w:hAnsi="Times New Roman"/>
          <w:b/>
          <w:bCs/>
          <w:sz w:val="20"/>
          <w:szCs w:val="20"/>
        </w:rPr>
        <w:t>2</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C92484">
        <w:rPr>
          <w:rFonts w:ascii="Times New Roman" w:hAnsi="Times New Roman"/>
          <w:b/>
          <w:bCs/>
          <w:sz w:val="20"/>
          <w:szCs w:val="20"/>
        </w:rPr>
        <w:t>20</w:t>
      </w:r>
      <w:r w:rsidR="007F3B38" w:rsidRPr="00531B2B">
        <w:rPr>
          <w:rFonts w:ascii="Times New Roman" w:hAnsi="Times New Roman"/>
          <w:b/>
          <w:bCs/>
          <w:sz w:val="20"/>
          <w:szCs w:val="20"/>
        </w:rPr>
        <w:t>.</w:t>
      </w:r>
      <w:r w:rsidR="00437EFC">
        <w:rPr>
          <w:rFonts w:ascii="Times New Roman" w:hAnsi="Times New Roman"/>
          <w:b/>
          <w:bCs/>
          <w:sz w:val="20"/>
          <w:szCs w:val="20"/>
        </w:rPr>
        <w:t>02</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C92484">
        <w:rPr>
          <w:rFonts w:ascii="Times New Roman" w:hAnsi="Times New Roman"/>
          <w:b/>
          <w:sz w:val="20"/>
          <w:szCs w:val="20"/>
        </w:rPr>
        <w:t>22</w:t>
      </w:r>
      <w:r w:rsidR="007F3B38" w:rsidRPr="00531B2B">
        <w:rPr>
          <w:rFonts w:ascii="Times New Roman" w:hAnsi="Times New Roman"/>
          <w:b/>
          <w:sz w:val="20"/>
          <w:szCs w:val="20"/>
        </w:rPr>
        <w:t>.</w:t>
      </w:r>
      <w:r w:rsidR="00437EFC">
        <w:rPr>
          <w:rFonts w:ascii="Times New Roman" w:hAnsi="Times New Roman"/>
          <w:b/>
          <w:sz w:val="20"/>
          <w:szCs w:val="20"/>
        </w:rPr>
        <w:t>02</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AE2FE7">
        <w:rPr>
          <w:rFonts w:ascii="Times New Roman" w:hAnsi="Times New Roman"/>
          <w:b/>
          <w:sz w:val="20"/>
          <w:szCs w:val="20"/>
        </w:rPr>
        <w:t>26.</w:t>
      </w:r>
      <w:bookmarkStart w:id="4" w:name="_GoBack"/>
      <w:bookmarkEnd w:id="4"/>
      <w:r w:rsidR="00E81EF3">
        <w:rPr>
          <w:rFonts w:ascii="Times New Roman" w:hAnsi="Times New Roman"/>
          <w:b/>
          <w:sz w:val="20"/>
          <w:szCs w:val="20"/>
        </w:rPr>
        <w:t>02</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 xml:space="preserve">Дата подведения итогов закупки: </w:t>
      </w: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w:t>
      </w:r>
      <w:r w:rsidRPr="005D0476">
        <w:rPr>
          <w:rFonts w:ascii="Times New Roman" w:hAnsi="Times New Roman"/>
          <w:sz w:val="20"/>
          <w:szCs w:val="20"/>
        </w:rPr>
        <w:lastRenderedPageBreak/>
        <w:t>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AE2FE7">
      <w:rPr>
        <w:rStyle w:val="af0"/>
        <w:noProof/>
      </w:rPr>
      <w:t>9</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1B4"/>
    <w:rsid w:val="00161703"/>
    <w:rsid w:val="00166A41"/>
    <w:rsid w:val="001700A5"/>
    <w:rsid w:val="00170252"/>
    <w:rsid w:val="001735C1"/>
    <w:rsid w:val="001736DC"/>
    <w:rsid w:val="00173B33"/>
    <w:rsid w:val="00173EA3"/>
    <w:rsid w:val="001740E7"/>
    <w:rsid w:val="001778F2"/>
    <w:rsid w:val="00180697"/>
    <w:rsid w:val="00182D16"/>
    <w:rsid w:val="00184821"/>
    <w:rsid w:val="001855BE"/>
    <w:rsid w:val="00185666"/>
    <w:rsid w:val="00185CB1"/>
    <w:rsid w:val="00186A25"/>
    <w:rsid w:val="00190E3E"/>
    <w:rsid w:val="00191515"/>
    <w:rsid w:val="00191A39"/>
    <w:rsid w:val="001936F7"/>
    <w:rsid w:val="00194FAC"/>
    <w:rsid w:val="001967D2"/>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629"/>
    <w:rsid w:val="001C39E8"/>
    <w:rsid w:val="001C765E"/>
    <w:rsid w:val="001C7B70"/>
    <w:rsid w:val="001D00AE"/>
    <w:rsid w:val="001D0F0F"/>
    <w:rsid w:val="001D37B4"/>
    <w:rsid w:val="001D502E"/>
    <w:rsid w:val="001E024B"/>
    <w:rsid w:val="001E26C5"/>
    <w:rsid w:val="001E285B"/>
    <w:rsid w:val="001E5EAE"/>
    <w:rsid w:val="001E70E8"/>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7D9C"/>
    <w:rsid w:val="00240770"/>
    <w:rsid w:val="00240ED8"/>
    <w:rsid w:val="00241019"/>
    <w:rsid w:val="002418B6"/>
    <w:rsid w:val="00243525"/>
    <w:rsid w:val="00244EE4"/>
    <w:rsid w:val="00245480"/>
    <w:rsid w:val="002464CD"/>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64AE"/>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6A98"/>
    <w:rsid w:val="0062775C"/>
    <w:rsid w:val="00631917"/>
    <w:rsid w:val="00632D91"/>
    <w:rsid w:val="006330C2"/>
    <w:rsid w:val="00635481"/>
    <w:rsid w:val="00636F95"/>
    <w:rsid w:val="006371D5"/>
    <w:rsid w:val="00640362"/>
    <w:rsid w:val="00644F2A"/>
    <w:rsid w:val="006457B3"/>
    <w:rsid w:val="0064706C"/>
    <w:rsid w:val="006471E0"/>
    <w:rsid w:val="00650EC0"/>
    <w:rsid w:val="00652C2C"/>
    <w:rsid w:val="00654610"/>
    <w:rsid w:val="00657A9D"/>
    <w:rsid w:val="00660374"/>
    <w:rsid w:val="006609DE"/>
    <w:rsid w:val="00662BA2"/>
    <w:rsid w:val="0066300B"/>
    <w:rsid w:val="00667D00"/>
    <w:rsid w:val="00671BB5"/>
    <w:rsid w:val="00672757"/>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3AAE"/>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7DDA"/>
    <w:rsid w:val="00AE027A"/>
    <w:rsid w:val="00AE29A0"/>
    <w:rsid w:val="00AE2F7D"/>
    <w:rsid w:val="00AE2FE7"/>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DBC"/>
    <w:rsid w:val="00B469F5"/>
    <w:rsid w:val="00B46A0C"/>
    <w:rsid w:val="00B47F2A"/>
    <w:rsid w:val="00B51C6E"/>
    <w:rsid w:val="00B55181"/>
    <w:rsid w:val="00B578E0"/>
    <w:rsid w:val="00B6063C"/>
    <w:rsid w:val="00B6069D"/>
    <w:rsid w:val="00B646AD"/>
    <w:rsid w:val="00B64B81"/>
    <w:rsid w:val="00B65601"/>
    <w:rsid w:val="00B65DB8"/>
    <w:rsid w:val="00B66870"/>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2484"/>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623A"/>
    <w:rsid w:val="00D66704"/>
    <w:rsid w:val="00D70B30"/>
    <w:rsid w:val="00D75488"/>
    <w:rsid w:val="00D8083D"/>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C87"/>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A04C5"/>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92CDA"/>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79488-30D3-4C1F-9660-E5D29E0B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15</Pages>
  <Words>7680</Words>
  <Characters>43782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51360</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Насибуллина Лейсан Талгатовна</cp:lastModifiedBy>
  <cp:revision>183</cp:revision>
  <cp:lastPrinted>2021-06-23T13:59:00Z</cp:lastPrinted>
  <dcterms:created xsi:type="dcterms:W3CDTF">2021-07-07T06:18:00Z</dcterms:created>
  <dcterms:modified xsi:type="dcterms:W3CDTF">2024-02-12T06:55:00Z</dcterms:modified>
</cp:coreProperties>
</file>